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Default Extension="sigs" ContentType="application/vnd.openxmlformats-package.digital-signature-origin"/>
  <Override PartName="/_xmlsignatures/sig1.xml" ContentType="application/vnd.openxmlformats-package.digital-signature-xmlsignature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84A" w:rsidRPr="00BD284A" w:rsidRDefault="00BD284A" w:rsidP="00BD284A">
      <w:pPr>
        <w:shd w:val="clear" w:color="auto" w:fill="FFFFFF"/>
        <w:spacing w:after="0" w:line="300" w:lineRule="atLeast"/>
        <w:jc w:val="center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BD284A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ПОСТАНОВЛЕНИЕ</w:t>
      </w:r>
    </w:p>
    <w:p w:rsidR="00BD284A" w:rsidRPr="00BD284A" w:rsidRDefault="00BD284A" w:rsidP="00BD284A">
      <w:pPr>
        <w:shd w:val="clear" w:color="auto" w:fill="FFFFFF"/>
        <w:spacing w:after="0" w:line="300" w:lineRule="atLeast"/>
        <w:jc w:val="center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BD284A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АДМИНИСТРАЦИИ ГОРОДСКОГО ОКРУГА С ВНУТРИГОРОДСКИМ ДЕЛЕНИЕМ</w:t>
      </w:r>
    </w:p>
    <w:p w:rsidR="00BD284A" w:rsidRPr="00BD284A" w:rsidRDefault="00BD284A" w:rsidP="00BD284A">
      <w:pPr>
        <w:shd w:val="clear" w:color="auto" w:fill="FFFFFF"/>
        <w:spacing w:after="0" w:line="300" w:lineRule="atLeast"/>
        <w:jc w:val="center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BD284A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«ГОРОД МАХАЧКАЛА»</w:t>
      </w:r>
    </w:p>
    <w:p w:rsidR="00BD284A" w:rsidRPr="00BD284A" w:rsidRDefault="00BD284A" w:rsidP="00BD284A">
      <w:pPr>
        <w:shd w:val="clear" w:color="auto" w:fill="FFFFFF"/>
        <w:spacing w:after="0" w:line="300" w:lineRule="atLeast"/>
        <w:jc w:val="center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BD284A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 </w:t>
      </w:r>
    </w:p>
    <w:p w:rsidR="00BD284A" w:rsidRPr="00BD284A" w:rsidRDefault="00BD284A" w:rsidP="00BD284A">
      <w:pPr>
        <w:shd w:val="clear" w:color="auto" w:fill="FFFFFF"/>
        <w:spacing w:after="0" w:line="300" w:lineRule="atLeast"/>
        <w:jc w:val="center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BD284A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от 1 октября 2018 г.   № 1268</w:t>
      </w:r>
    </w:p>
    <w:p w:rsidR="00BD284A" w:rsidRPr="00BD284A" w:rsidRDefault="00BD284A" w:rsidP="00BD284A">
      <w:pPr>
        <w:shd w:val="clear" w:color="auto" w:fill="FFFFFF"/>
        <w:spacing w:after="0" w:line="300" w:lineRule="atLeast"/>
        <w:jc w:val="center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BD284A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 </w:t>
      </w:r>
    </w:p>
    <w:p w:rsidR="00BD284A" w:rsidRPr="00BD284A" w:rsidRDefault="00BD284A" w:rsidP="00BD284A">
      <w:pPr>
        <w:shd w:val="clear" w:color="auto" w:fill="FFFFFF"/>
        <w:spacing w:after="0" w:line="300" w:lineRule="atLeast"/>
        <w:jc w:val="center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BD284A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 xml:space="preserve">О внесении изменений в постановление Администрации </w:t>
      </w:r>
      <w:proofErr w:type="spellStart"/>
      <w:r w:rsidRPr="00BD284A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г</w:t>
      </w:r>
      <w:proofErr w:type="gramStart"/>
      <w:r w:rsidRPr="00BD284A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.М</w:t>
      </w:r>
      <w:proofErr w:type="gramEnd"/>
      <w:r w:rsidRPr="00BD284A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ахачкалы</w:t>
      </w:r>
      <w:proofErr w:type="spellEnd"/>
    </w:p>
    <w:p w:rsidR="00BD284A" w:rsidRPr="00BD284A" w:rsidRDefault="00BD284A" w:rsidP="00BD284A">
      <w:pPr>
        <w:shd w:val="clear" w:color="auto" w:fill="FFFFFF"/>
        <w:spacing w:after="0" w:line="300" w:lineRule="atLeast"/>
        <w:jc w:val="center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BD284A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от 30 июня 2015 г. № 3297</w:t>
      </w:r>
    </w:p>
    <w:p w:rsidR="00BD284A" w:rsidRPr="00BD284A" w:rsidRDefault="00BD284A" w:rsidP="00BD284A">
      <w:pPr>
        <w:shd w:val="clear" w:color="auto" w:fill="FFFFFF"/>
        <w:spacing w:after="0" w:line="300" w:lineRule="atLeast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BD284A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</w:p>
    <w:p w:rsidR="00BD284A" w:rsidRPr="00BD284A" w:rsidRDefault="00BD284A" w:rsidP="00BD284A">
      <w:pPr>
        <w:shd w:val="clear" w:color="auto" w:fill="FFFFFF"/>
        <w:spacing w:after="0" w:line="300" w:lineRule="atLeast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BD284A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</w:p>
    <w:p w:rsidR="00BD284A" w:rsidRPr="00BD284A" w:rsidRDefault="00BD284A" w:rsidP="00BD284A">
      <w:pPr>
        <w:shd w:val="clear" w:color="auto" w:fill="FFFFFF"/>
        <w:spacing w:after="0" w:line="300" w:lineRule="atLeast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BD284A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В соответствии со ст. 65 Федерального закона «Об образовании в Российской Федерации», в целях оптимизации расходов бюджета ГО с ВД «город Махачкала» Администрация города Махачкалы постановляет:</w:t>
      </w:r>
    </w:p>
    <w:p w:rsidR="00BD284A" w:rsidRPr="00BD284A" w:rsidRDefault="00BD284A" w:rsidP="00BD284A">
      <w:pPr>
        <w:shd w:val="clear" w:color="auto" w:fill="FFFFFF"/>
        <w:spacing w:after="0" w:line="300" w:lineRule="atLeast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BD284A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</w:p>
    <w:p w:rsidR="00BD284A" w:rsidRPr="00BD284A" w:rsidRDefault="00BD284A" w:rsidP="00BD284A">
      <w:pPr>
        <w:shd w:val="clear" w:color="auto" w:fill="FFFFFF"/>
        <w:spacing w:after="0" w:line="300" w:lineRule="atLeast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BD284A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1. Внести в постановление Администрации </w:t>
      </w:r>
      <w:proofErr w:type="spellStart"/>
      <w:r w:rsidRPr="00BD284A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г</w:t>
      </w:r>
      <w:proofErr w:type="gramStart"/>
      <w:r w:rsidRPr="00BD284A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.М</w:t>
      </w:r>
      <w:proofErr w:type="gramEnd"/>
      <w:r w:rsidRPr="00BD284A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ахачкалы</w:t>
      </w:r>
      <w:proofErr w:type="spellEnd"/>
      <w:r w:rsidRPr="00BD284A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от 30 июня 2015г. №3297 «Об утверждении платы с родителей (законных представителей) за присмотр и уход за детьми в муниципальных дошкольных образовательных учреждениях, школах-садах </w:t>
      </w:r>
      <w:proofErr w:type="spellStart"/>
      <w:r w:rsidRPr="00BD284A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г.Махачкалы</w:t>
      </w:r>
      <w:proofErr w:type="spellEnd"/>
      <w:r w:rsidRPr="00BD284A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» следующие изменения:</w:t>
      </w:r>
    </w:p>
    <w:p w:rsidR="00BD284A" w:rsidRPr="00BD284A" w:rsidRDefault="00BD284A" w:rsidP="00BD284A">
      <w:pPr>
        <w:shd w:val="clear" w:color="auto" w:fill="FFFFFF"/>
        <w:spacing w:after="0" w:line="300" w:lineRule="atLeast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BD284A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-  пункт 1 изложить  в следующей редакции:</w:t>
      </w:r>
    </w:p>
    <w:p w:rsidR="00BD284A" w:rsidRPr="00BD284A" w:rsidRDefault="00BD284A" w:rsidP="00BD284A">
      <w:pPr>
        <w:shd w:val="clear" w:color="auto" w:fill="FFFFFF"/>
        <w:spacing w:after="0" w:line="300" w:lineRule="atLeast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BD284A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«1. Установить плату, взимаемую с родителей (законных представителей) за присмотр и уход за 1 ребенка в месяц в муниципальных дошкольных образовательных учреждениях г. Махачкалы, в размере:</w:t>
      </w:r>
    </w:p>
    <w:p w:rsidR="00BD284A" w:rsidRPr="00BD284A" w:rsidRDefault="00BD284A" w:rsidP="00BD284A">
      <w:pPr>
        <w:shd w:val="clear" w:color="auto" w:fill="FFFFFF"/>
        <w:spacing w:after="0" w:line="300" w:lineRule="atLeast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BD284A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1200 рублей за 12-часовое пребывание,</w:t>
      </w:r>
    </w:p>
    <w:p w:rsidR="00BD284A" w:rsidRPr="00BD284A" w:rsidRDefault="00BD284A" w:rsidP="00BD284A">
      <w:pPr>
        <w:shd w:val="clear" w:color="auto" w:fill="FFFFFF"/>
        <w:spacing w:after="0" w:line="300" w:lineRule="atLeast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BD284A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1300 рублей за круглосуточное пребывание</w:t>
      </w:r>
      <w:proofErr w:type="gramStart"/>
      <w:r w:rsidRPr="00BD284A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.»;</w:t>
      </w:r>
      <w:proofErr w:type="gramEnd"/>
    </w:p>
    <w:p w:rsidR="00BD284A" w:rsidRPr="00BD284A" w:rsidRDefault="00BD284A" w:rsidP="00BD284A">
      <w:pPr>
        <w:shd w:val="clear" w:color="auto" w:fill="FFFFFF"/>
        <w:spacing w:after="0" w:line="300" w:lineRule="atLeast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BD284A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- пункт 2 изложить в следующей редакции:</w:t>
      </w:r>
    </w:p>
    <w:p w:rsidR="00BD284A" w:rsidRPr="00BD284A" w:rsidRDefault="00BD284A" w:rsidP="00BD284A">
      <w:pPr>
        <w:shd w:val="clear" w:color="auto" w:fill="FFFFFF"/>
        <w:spacing w:after="0" w:line="300" w:lineRule="atLeast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BD284A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«2. Установить плату, взимаемую с родителей (законных представителей), за присмотр и уход за 1 ребенка школьного возраста в школах-садах, в размере 1400 рублей</w:t>
      </w:r>
      <w:proofErr w:type="gramStart"/>
      <w:r w:rsidRPr="00BD284A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.».</w:t>
      </w:r>
      <w:proofErr w:type="gramEnd"/>
    </w:p>
    <w:p w:rsidR="00BD284A" w:rsidRPr="00BD284A" w:rsidRDefault="00BD284A" w:rsidP="00BD284A">
      <w:pPr>
        <w:shd w:val="clear" w:color="auto" w:fill="FFFFFF"/>
        <w:spacing w:after="0" w:line="300" w:lineRule="atLeast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BD284A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2. Настоящее постановление вступает в силу со дня его официального опубликования и распространяется на правоотношения, возникшие с 01.10.2018г.</w:t>
      </w:r>
    </w:p>
    <w:p w:rsidR="00BD284A" w:rsidRPr="00BD284A" w:rsidRDefault="00BD284A" w:rsidP="00BD284A">
      <w:pPr>
        <w:shd w:val="clear" w:color="auto" w:fill="FFFFFF"/>
        <w:spacing w:after="0" w:line="300" w:lineRule="atLeast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BD284A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</w:p>
    <w:p w:rsidR="00BD284A" w:rsidRPr="00BD284A" w:rsidRDefault="00BD284A" w:rsidP="00BD284A">
      <w:pPr>
        <w:shd w:val="clear" w:color="auto" w:fill="FFFFFF"/>
        <w:spacing w:after="0" w:line="300" w:lineRule="atLeast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BD284A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 </w:t>
      </w:r>
    </w:p>
    <w:p w:rsidR="00BD284A" w:rsidRPr="00BD284A" w:rsidRDefault="00BD284A" w:rsidP="00BD284A">
      <w:pPr>
        <w:shd w:val="clear" w:color="auto" w:fill="FFFFFF"/>
        <w:spacing w:after="0" w:line="300" w:lineRule="atLeast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proofErr w:type="spellStart"/>
      <w:r w:rsidRPr="00BD284A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Врио</w:t>
      </w:r>
      <w:proofErr w:type="spellEnd"/>
      <w:r w:rsidRPr="00BD284A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 xml:space="preserve"> Главы города Махачкалы                                    А.М. Гасанов</w:t>
      </w:r>
    </w:p>
    <w:p w:rsidR="00FD127B" w:rsidRDefault="00FD127B">
      <w:bookmarkStart w:id="0" w:name="_GoBack"/>
      <w:bookmarkEnd w:id="0"/>
    </w:p>
    <w:tbl>
      <w:tblPr>
        <w:tblStyle w:val="myTableStyle"/>
        <w:tblOverlap w:val="never"/>
        <w:tblW w:w="6000" w:type="dxa"/>
        <w:jc w:val="center"/>
      </w:tblPr>
      <w:tblGrid>
        <w:gridCol w:w="1"/>
        <w:gridCol w:w="1"/>
      </w:tblGrid>
      <w:tr>
        <w:trPr/>
        <w:tc>
          <w:tcPr>
            <w:gridSpan w:val="3"/>
            <w:tcMar>
              <w:left w:w="350" w:type="dxa"/>
              <w:right w:w="350" w:type="dxa"/>
              <w:top w:w="150" w:type="dxa"/>
              <w:bottom w:w="0" w:type="dxa"/>
            </w:tcMar>
          </w:tcPr>
          <w:p>
            <w:pPr>
              <w:jc w:val="center"/>
              <w:rPr>
                <w:b w:val="on"/>
                <w:bCs w:val="on"/>
                <w:sz w:val="36"/>
                <w:szCs w:val="36"/>
              </w:rPr>
            </w:pPr>
            <w:r>
              <w:rPr>
                <w:b w:val="on"/>
                <w:bCs w:val="on"/>
                <w:sz w:val="36"/>
                <w:szCs w:val="36"/>
              </w:rPr>
              <w:t xml:space="preserve">ДОКУМЕНТ ПОДПИСАН ЭЛЕКТРОННОЙ ПОДПИСЬЮ</w:t>
            </w:r>
          </w:p>
        </w:tc>
      </w:tr>
      <w:tr>
        <w:trPr/>
        <w:tc>
          <w:tcPr>
            <w:gridSpan w:val="3"/>
            <w:tcMar>
              <w:left w:w="0" w:type="dxa"/>
              <w:right w:w="0" w:type="dxa"/>
              <w:bottom w:w="150" w:type="dxa"/>
            </w:tcMar>
          </w:tcPr>
          <w:p>
            <w:pPr>
              <w:shd w:val="clear" w:fill="000000"/>
              <w:jc w:val="center"/>
              <w:spacing w:before="50" w:after="50" w:line="240" w:lineRule="auto"/>
              <w:rPr>
                <w:b w:val="on"/>
                <w:bCs w:val="on"/>
                <w:color w:val="ffffff"/>
              </w:rPr>
            </w:pPr>
            <w:r>
              <w:rPr>
                <w:b w:val="on"/>
                <w:bCs w:val="on"/>
                <w:color w:val="ffffff"/>
              </w:rPr>
              <w:t xml:space="preserve">СВЕДЕНИЯ О СЕРТИФИКАТЕ ЭП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Сертификат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603332450510203670830559428146817986133868575797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Владелец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Шахбанова Зарипат Исмаиловна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Действителен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 19.04.2021 по 19.04.2022</w:t>
            </w:r>
          </w:p>
        </w:tc>
      </w:tr>
    </w:tbl>
    <w:sectPr xmlns:w="http://schemas.openxmlformats.org/wordprocessingml/2006/main" w:rsidR="00FD12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:comments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9172">
    <w:multiLevelType w:val="hybridMultilevel"/>
    <w:lvl w:ilvl="0" w:tplc="79264442">
      <w:start w:val="1"/>
      <w:numFmt w:val="decimal"/>
      <w:lvlText w:val="%1."/>
      <w:lvlJc w:val="left"/>
      <w:pPr>
        <w:ind w:left="720" w:hanging="360"/>
      </w:pPr>
    </w:lvl>
    <w:lvl w:ilvl="1" w:tplc="79264442" w:tentative="1">
      <w:start w:val="1"/>
      <w:numFmt w:val="lowerLetter"/>
      <w:lvlText w:val="%2."/>
      <w:lvlJc w:val="left"/>
      <w:pPr>
        <w:ind w:left="1440" w:hanging="360"/>
      </w:pPr>
    </w:lvl>
    <w:lvl w:ilvl="2" w:tplc="79264442" w:tentative="1">
      <w:start w:val="1"/>
      <w:numFmt w:val="lowerRoman"/>
      <w:lvlText w:val="%3."/>
      <w:lvlJc w:val="right"/>
      <w:pPr>
        <w:ind w:left="2160" w:hanging="180"/>
      </w:pPr>
    </w:lvl>
    <w:lvl w:ilvl="3" w:tplc="79264442" w:tentative="1">
      <w:start w:val="1"/>
      <w:numFmt w:val="decimal"/>
      <w:lvlText w:val="%4."/>
      <w:lvlJc w:val="left"/>
      <w:pPr>
        <w:ind w:left="2880" w:hanging="360"/>
      </w:pPr>
    </w:lvl>
    <w:lvl w:ilvl="4" w:tplc="79264442" w:tentative="1">
      <w:start w:val="1"/>
      <w:numFmt w:val="lowerLetter"/>
      <w:lvlText w:val="%5."/>
      <w:lvlJc w:val="left"/>
      <w:pPr>
        <w:ind w:left="3600" w:hanging="360"/>
      </w:pPr>
    </w:lvl>
    <w:lvl w:ilvl="5" w:tplc="79264442" w:tentative="1">
      <w:start w:val="1"/>
      <w:numFmt w:val="lowerRoman"/>
      <w:lvlText w:val="%6."/>
      <w:lvlJc w:val="right"/>
      <w:pPr>
        <w:ind w:left="4320" w:hanging="180"/>
      </w:pPr>
    </w:lvl>
    <w:lvl w:ilvl="6" w:tplc="79264442" w:tentative="1">
      <w:start w:val="1"/>
      <w:numFmt w:val="decimal"/>
      <w:lvlText w:val="%7."/>
      <w:lvlJc w:val="left"/>
      <w:pPr>
        <w:ind w:left="5040" w:hanging="360"/>
      </w:pPr>
    </w:lvl>
    <w:lvl w:ilvl="7" w:tplc="79264442" w:tentative="1">
      <w:start w:val="1"/>
      <w:numFmt w:val="lowerLetter"/>
      <w:lvlText w:val="%8."/>
      <w:lvlJc w:val="left"/>
      <w:pPr>
        <w:ind w:left="5760" w:hanging="360"/>
      </w:pPr>
    </w:lvl>
    <w:lvl w:ilvl="8" w:tplc="792644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71">
    <w:multiLevelType w:val="hybridMultilevel"/>
    <w:lvl w:ilvl="0" w:tplc="885867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E030807"/>
    <w:multiLevelType w:val="multilevel"/>
    <w:tmpl w:val="0C0A0025"/>
    <w:lvl w:ilvl="0">
      <w:start w:val="1"/>
      <w:numFmt w:val="decimal"/>
      <w:pStyle w:val="Heading1PHPDOCX"/>
      <w:lvlText w:val="%1"/>
      <w:lvlJc w:val="left"/>
      <w:pPr>
        <w:ind w:left="432" w:hanging="432"/>
      </w:pPr>
    </w:lvl>
    <w:lvl w:ilvl="1">
      <w:start w:val="1"/>
      <w:numFmt w:val="decimal"/>
      <w:pStyle w:val="Heading2PHPDOCX"/>
      <w:lvlText w:val="%1.%2"/>
      <w:lvlJc w:val="left"/>
      <w:pPr>
        <w:ind w:left="576" w:hanging="576"/>
      </w:pPr>
    </w:lvl>
    <w:lvl w:ilvl="2">
      <w:start w:val="1"/>
      <w:numFmt w:val="decimal"/>
      <w:pStyle w:val="Heading3PHPDOCX"/>
      <w:lvlText w:val="%1.%2.%3"/>
      <w:lvlJc w:val="left"/>
      <w:pPr>
        <w:ind w:left="720" w:hanging="720"/>
      </w:pPr>
    </w:lvl>
    <w:lvl w:ilvl="3">
      <w:start w:val="1"/>
      <w:numFmt w:val="decimal"/>
      <w:pStyle w:val="Heading4PHPDOCX"/>
      <w:lvlText w:val="%1.%2.%3.%4"/>
      <w:lvlJc w:val="left"/>
      <w:pPr>
        <w:ind w:left="864" w:hanging="864"/>
      </w:pPr>
    </w:lvl>
    <w:lvl w:ilvl="4">
      <w:start w:val="1"/>
      <w:numFmt w:val="decimal"/>
      <w:pStyle w:val="Heading5PHPDOCX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PHPDOCX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PHPDOCX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PHPDOCX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PHPDOCX"/>
      <w:lvlText w:val="%1.%2.%3.%4.%5.%6.%7.%8.%9"/>
      <w:lvlJc w:val="left"/>
      <w:pPr>
        <w:ind w:left="1584" w:hanging="1584"/>
      </w:pPr>
    </w:lvl>
  </w:abstractNum>
  <w:abstractNum w:abstractNumId="3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9171">
    <w:abstractNumId w:val="9171"/>
  </w:num>
  <w:num w:numId="9172">
    <w:abstractNumId w:val="9172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84A"/>
    <w:rsid w:val="00BD284A"/>
    <w:rsid w:val="00FD1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DefaultParagraphFontPHPDOCX">
    <w:name w:val="Default Paragraph Font PHPDOCX"/>
    <w:uiPriority w:val="1"/>
    <w:semiHidden/>
    <w:unhideWhenUsed/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xmlns:w="http://schemas.openxmlformats.org/wordprocessingml/2006/main" w:type="table" w:customStyle="1" w:styleId="myTableStyle">
    <w:name w:val="myTableStyle"/>
    <w:tblPr>
      <w:tblBorders>
        <w:top w:val="single" w:color="000000" w:sz="16" w:space="0"/>
        <w:left w:val="single" w:color="000000" w:sz="16" w:space="0"/>
        <w:bottom w:val="single" w:color="000000" w:sz="16" w:space="0"/>
        <w:right w:val="single" w:color="000000" w:sz="16" w:space="0"/>
        <w:insideH w:val="nil" w:color="000000" w:sz="16" w:space="0"/>
        <w:insideV w:val="nil" w:color="000000" w:sz="16" w:space="0"/>
      </w:tblBorders>
      <w:tblCellMar>
        <w:left w:w="150" w:type="dxa"/>
        <w:right w:w="150" w:type="dxa"/>
        <w:top w:w="0" w:type="dxa"/>
        <w:bottom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0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32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4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4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361161361" Type="http://schemas.openxmlformats.org/officeDocument/2006/relationships/numbering" Target="numbering.xml"/><Relationship Id="rId980545647" Type="http://schemas.openxmlformats.org/officeDocument/2006/relationships/footnotes" Target="footnotes.xml"/><Relationship Id="rId973619905" Type="http://schemas.openxmlformats.org/officeDocument/2006/relationships/endnotes" Target="endnotes.xml"/><Relationship Id="rId224773944" Type="http://schemas.openxmlformats.org/officeDocument/2006/relationships/comments" Target="comments.xml"/><Relationship Id="rId478523225" Type="http://schemas.microsoft.com/office/2011/relationships/commentsExtended" Target="commentsExtended.xml"/><Relationship Id="rId732662949" Type="http://schemas.microsoft.com/office/2011/relationships/people" Target="people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ivl44Zgu5oCLp4ZNeTc03UvJfh8=</DigestValue>
    </Reference>
    <Reference Type="http://www.w3.org/2000/09/xmldsig#Object" URI="#idOfficeObject">
      <DigestMethod Algorithm="http://www.w3.org/2000/09/xmldsig#sha1"/>
      <DigestValue>qHaQ7908NIwzGU7HYBA+z0wQ+Vo=</DigestValue>
    </Reference>
  </SignedInfo>
  <SignatureValue>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</SignatureValue>
  <KeyInfo>
    <X509Data>
      <X509Certificate>MIIFljCCA34CFGmuXN4bNSDagNvjEsKHZo/19nw1MA0GCSqGSIb3DQEBCwUAMIGQ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361161361"/>
            <mdssi:RelationshipReference SourceId="rId980545647"/>
            <mdssi:RelationshipReference SourceId="rId973619905"/>
            <mdssi:RelationshipReference SourceId="rId224773944"/>
            <mdssi:RelationshipReference SourceId="rId478523225"/>
            <mdssi:RelationshipReference SourceId="rId732662949"/>
          </Transform>
          <Transform Algorithm="http://www.w3.org/TR/2001/REC-xml-c14n-20010315"/>
        </Transforms>
        <DigestMethod Algorithm="http://www.w3.org/2000/09/xmldsig#sha1"/>
        <DigestValue>KbPtUzc1ZmStLTxZKY2QLRZKJW8=</DigestValue>
      </Reference>
      <Reference URI="/word/comments.xml?ContentType=application/vnd.openxmlformats-officedocument.wordprocessingml.comments+xml">
        <DigestMethod Algorithm="http://www.w3.org/2000/09/xmldsig#sha1"/>
        <DigestValue>JGMbD17xQK+xgWwLGU59N0W4ypo=</DigestValue>
      </Reference>
      <Reference URI="/word/commentsExtended.xml?ContentType=application/vnd.openxmlformats-officedocument.wordprocessingml.commentsExtended+xml">
        <DigestMethod Algorithm="http://www.w3.org/2000/09/xmldsig#sha1"/>
        <DigestValue>HOmwiReAWaF6fSTgNAiIEZsySNY=</DigestValue>
      </Reference>
      <Reference URI="/word/document.xml?ContentType=application/vnd.openxmlformats-officedocument.wordprocessingml.document.main+xml">
        <DigestMethod Algorithm="http://www.w3.org/2000/09/xmldsig#sha1"/>
        <DigestValue>iOhcQcBXVty7CorzuI25qsk09y0=</DigestValue>
      </Reference>
      <Reference URI="/word/endnotes.xml?ContentType=application/vnd.openxmlformats-officedocument.wordprocessingml.endnotes+xml">
        <DigestMethod Algorithm="http://www.w3.org/2000/09/xmldsig#sha1"/>
        <DigestValue>XK5ZbMMgs6hzU/qpAqvTWMoOE9c=</DigestValue>
      </Reference>
      <Reference URI="/word/fontTable.xml?ContentType=application/vnd.openxmlformats-officedocument.wordprocessingml.fontTable+xml">
        <DigestMethod Algorithm="http://www.w3.org/2000/09/xmldsig#sha1"/>
        <DigestValue>v071/fJqfchgG9/xfBhmW5byrwk=</DigestValue>
      </Reference>
      <Reference URI="/word/footnotes.xml?ContentType=application/vnd.openxmlformats-officedocument.wordprocessingml.footnotes+xml">
        <DigestMethod Algorithm="http://www.w3.org/2000/09/xmldsig#sha1"/>
        <DigestValue>Z7SgDzw4bdeHTtigjzzivAQ1EJY=</DigestValue>
      </Reference>
      <Reference URI="/word/numbering.xml?ContentType=application/vnd.openxmlformats-officedocument.wordprocessingml.numbering+xml">
        <DigestMethod Algorithm="http://www.w3.org/2000/09/xmldsig#sha1"/>
        <DigestValue>nkld3UJcjIvJgPX5Fifql3dst7o=</DigestValue>
      </Reference>
      <Reference URI="/word/people.xml?ContentType=application/vnd.openxmlformats-officedocument.wordprocessingml.people+xml">
        <DigestMethod Algorithm="http://www.w3.org/2000/09/xmldsig#sha1"/>
        <DigestValue>C135an2bmNEa7XffOu2Jxuurw4E=</DigestValue>
      </Reference>
      <Reference URI="/word/settings.xml?ContentType=application/vnd.openxmlformats-officedocument.wordprocessingml.settings+xml">
        <DigestMethod Algorithm="http://www.w3.org/2000/09/xmldsig#sha1"/>
        <DigestValue>mBFcVcezh+B5qNqnEZlbJBgor+8=</DigestValue>
      </Reference>
      <Reference URI="/word/styles.xml?ContentType=application/vnd.openxmlformats-officedocument.wordprocessingml.styles+xml">
        <DigestMethod Algorithm="http://www.w3.org/2000/09/xmldsig#sha1"/>
        <DigestValue>7isFmEP+ipdqYV5srVhmZbmYhxQ=</DigestValue>
      </Reference>
      <Reference URI="/word/stylesWithEffects.xml?ContentType=application/vnd.ms-word.stylesWithEffects+xml">
        <DigestMethod Algorithm="http://www.w3.org/2000/09/xmldsig#sha1"/>
        <DigestValue>VRRuJeiSmZJ/PDWOQ2bRvAt+Okg=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iOwl4RnViXHY4fDIWjQgiIiFaPU=</DigestValue>
      </Reference>
    </Manifest>
    <SignatureProperties>
      <SignatureProperty Id="idSignatureTime" Target="#idPackageSignature">
        <mdssi:SignatureTime>
          <mdssi:Format>YYYY-MM-DDThh:mm:ssTZD</mdssi:Format>
          <mdssi:Value>2021-04-20T08:46:27Z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Защита подлинности документа</SignatureComments>
          <WindowsVersion>5.1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-intel-05</dc:creator>
  <cp:lastModifiedBy>-intel-05</cp:lastModifiedBy>
  <cp:revision>1</cp:revision>
  <dcterms:created xsi:type="dcterms:W3CDTF">2018-11-06T11:15:00Z</dcterms:created>
  <dcterms:modified xsi:type="dcterms:W3CDTF">2018-11-06T11:16:00Z</dcterms:modified>
</cp:coreProperties>
</file>